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3B24D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6A0388A7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49E5519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14  母 鸡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9335F2B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72D6F293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4E9C7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80D0604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36AC9B73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文化理解：</w:t>
            </w:r>
            <w:r>
              <w:rPr>
                <w:rFonts w:hint="eastAsia" w:ascii="宋体" w:hAnsi="宋体"/>
                <w:sz w:val="24"/>
                <w:szCs w:val="30"/>
              </w:rPr>
              <w:t>体会母亲的伟大，认识到天地间所有的母亲都是英雄。</w:t>
            </w:r>
          </w:p>
          <w:p w14:paraId="16D45602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通过字理行间态度的变化来引导学生品味作者的语言风格。</w:t>
            </w:r>
          </w:p>
          <w:p w14:paraId="6AF44C49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30"/>
              </w:rPr>
              <w:t>通过自主学习使学生加强对课文的理解，了解写作方法；比较《猫》和《母鸡》在写法上的特点。</w:t>
            </w:r>
          </w:p>
          <w:p w14:paraId="0F8724D3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感受母鸡作为一个母亲的形象，体会母爱的伟大。</w:t>
            </w:r>
          </w:p>
        </w:tc>
      </w:tr>
      <w:tr w14:paraId="0895B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D7AD71B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0C9AE54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作者语言特点:《母鸡》也是老舍先生的作品。一贯的语言严谨、善用口语，读起来倍感亲切。老舍先生善于捕捉生活中的小事，细致生动地描绘生活场景，母鸡的形象便跃然其中像文中写到母鸡如何保护小鸡雏们的安全、耐心地教小鸡雏学习“啄食、掘地、洗澡”的生活本领等，在这样的生活场景中表现母鸡慈爱与责任。本课语言平白晓畅，富有浓浓的生活气息。看似作者的语言表达散淡随意，其实都经过了作者的斟字酌句，只有反复品读才会体味到几经锤炼的文字所呈现的表现力。</w:t>
            </w:r>
          </w:p>
          <w:p w14:paraId="2D5B812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关注作者对母鸡的情感态度变化:本文共 10 个自然段，结构清晰。可引导学生学会摘句梳理文章脉络。课文第 4 自然段“可是，现在我改变了心思，我看见一只孵出一群小雏鸡的母鸡”起过渡作用，作者对母鸡的情感态度发生转折，由此，课文分为前后两部分。</w:t>
            </w:r>
          </w:p>
          <w:p w14:paraId="2A77A31F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文中有两句话直接描写了作者对母鸡的两种截然不同的态度。第一句在第1自然段开篇“我一向讨厌母鸡”。另一句在最后一自然段“我不敢再讨厌母鸡了”。中间部分就是缘由一作者把这前后变化的所观所感娓娓道来，细致描写了母鸡的负责，慈爱，勇敢和辛苦在探究原因的相关段落处，可重点引导学生边读边批注，读思结合。</w:t>
            </w:r>
          </w:p>
          <w:p w14:paraId="6359D6E3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关注《猫》与《母鸡》的比较阅读: 本课和《猫》的作者均是老舍先生。从两篇课文的结构、语言、情感表达等方面比较，可指导学生自主阅读，组织学生分组交流讨论，再汇总。在结构方面，两篇课文的条理清晰，都运用了总分的构段方式。在语言方面，相同之处，都运用了口语化的语言、都通过小事体现动物特点，不同之处，《猫》明贬实褒，《母鸡》欲扬先抑。在情感表达方面，都表达了作者对动物真诚的喜爱和赞美，不同之处，《猫》通篇表达对猫的喜爱，视猫为“孩童”，语带宠爱;《母鸡》则写出了由“讨厌”到“不敢再讨厌”的态度变化，前后强烈对比，转化为敬意之后，更加深了对母爱的赞美。</w:t>
            </w:r>
          </w:p>
        </w:tc>
      </w:tr>
      <w:tr w14:paraId="03C91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B5498B1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7728C1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color w:val="000000"/>
                <w:sz w:val="24"/>
              </w:rPr>
              <w:t>自主学习字词，会认“疙、瘩”等10个生字，读准多音字“恶”，会写“讨、厌”等15个生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字，理解</w:t>
            </w:r>
            <w:r>
              <w:rPr>
                <w:rFonts w:hint="eastAsia" w:ascii="宋体" w:hAnsi="宋体" w:cs="宋体"/>
                <w:sz w:val="24"/>
                <w:szCs w:val="24"/>
              </w:rPr>
              <w:t>字义，识记字形。正确读写“讨厌、理由”等词语。</w:t>
            </w:r>
          </w:p>
          <w:p w14:paraId="4074A392">
            <w:pPr>
              <w:pStyle w:val="7"/>
              <w:spacing w:before="0" w:beforeAutospacing="0" w:after="0" w:afterAutospacing="0" w:line="360" w:lineRule="auto"/>
              <w:ind w:firstLine="480" w:firstLineChars="200"/>
            </w:pPr>
            <w:r>
              <w:rPr>
                <w:rFonts w:hint="eastAsia"/>
              </w:rPr>
              <w:t>2.默读课文，通过课文内容的前后对比，体会作者情感的变化和母爱的伟大；还要结合具体的语句来体会作者老舍用词的严谨性。</w:t>
            </w:r>
          </w:p>
          <w:p w14:paraId="72ECDC37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3.通过阅读，体会作者对母爱的崇敬以及对母爱的赞颂。感受母鸡的特点，感悟母爱的伟大。</w:t>
            </w:r>
          </w:p>
        </w:tc>
      </w:tr>
      <w:tr w14:paraId="4D05F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E552A8B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544D756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感受作者对母鸡由厌恶到喜爱、尊敬的情感经历，</w:t>
            </w:r>
            <w:r>
              <w:rPr>
                <w:rFonts w:hint="eastAsia" w:ascii="宋体" w:hAnsi="宋体" w:cs="宋体"/>
                <w:color w:val="333333"/>
                <w:sz w:val="24"/>
                <w:szCs w:val="24"/>
              </w:rPr>
              <w:t>感受母鸡伟大的母爱。</w:t>
            </w:r>
          </w:p>
        </w:tc>
      </w:tr>
      <w:tr w14:paraId="0EC24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3FA1473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780263F9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  <w:szCs w:val="24"/>
              </w:rPr>
              <w:t>体会课文表达上的一些特点，学习作者抒发情感的方法</w:t>
            </w:r>
            <w:r>
              <w:rPr>
                <w:rFonts w:hint="eastAsia" w:ascii="宋体" w:hAnsi="宋体"/>
                <w:sz w:val="24"/>
              </w:rPr>
              <w:t>。</w:t>
            </w:r>
          </w:p>
        </w:tc>
      </w:tr>
      <w:tr w14:paraId="0DA3F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5968D6D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4E46CFF0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0006A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4BAFE61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678BFA1A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1DDA3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1A1CAB5F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58E717E7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348CEFD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3BCC4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5706A146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72CD50AC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499CBF16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1D5B785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color w:val="000000"/>
                <w:sz w:val="24"/>
              </w:rPr>
              <w:t>自主学习字词，会认“疙、瘩”等10个生字，读准多音字“恶”，会写“讨、厌”等15个生字，理解</w:t>
            </w:r>
            <w:r>
              <w:rPr>
                <w:rFonts w:hint="eastAsia" w:ascii="宋体" w:hAnsi="宋体" w:cs="宋体"/>
                <w:sz w:val="24"/>
              </w:rPr>
              <w:t>字义，识记字形。正确读写“讨厌、理由”等词语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  <w:p w14:paraId="5924C18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2.有感情地朗读课文，理清文章结构。</w:t>
            </w:r>
          </w:p>
          <w:p w14:paraId="72203D2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3.品味课文第一部分，感受作者对母鸡的讨厌。</w:t>
            </w:r>
          </w:p>
          <w:p w14:paraId="59D76327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3703A26A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一、情境导入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17A8EC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1.情境导入：这个单元的主题是小动物，说说你印象中的母鸡是什么样的？让我们来听听鸡的叫声。</w:t>
            </w:r>
          </w:p>
          <w:p w14:paraId="75C45310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预设：下蛋后会发出咯咯哒的叫声，会啄人</w:t>
            </w:r>
            <w:r>
              <w:rPr>
                <w:rFonts w:hint="eastAsia" w:ascii="微软雅黑" w:hAnsi="微软雅黑" w:eastAsia="微软雅黑" w:cs="微软雅黑"/>
                <w:sz w:val="24"/>
                <w:szCs w:val="24"/>
              </w:rPr>
              <w:t>……</w:t>
            </w:r>
          </w:p>
          <w:p w14:paraId="07B386CD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2.</w:t>
            </w:r>
            <w:r>
              <w:rPr>
                <w:rFonts w:hint="eastAsia" w:ascii="宋体" w:hAnsi="宋体"/>
                <w:sz w:val="24"/>
                <w:szCs w:val="24"/>
              </w:rPr>
              <w:t>回忆旧知：</w:t>
            </w:r>
            <w:r>
              <w:rPr>
                <w:rFonts w:ascii="宋体" w:hAnsi="宋体"/>
                <w:sz w:val="24"/>
                <w:szCs w:val="24"/>
              </w:rPr>
              <w:t>作家老舍先生家里养了很多小动物，不仅养了猫、狗，还在院子里养了母鸡，老舍先生笔下的猫是那样地可爱，那么他眼里的母鸡又是怎样的呢？这节课我们一起来学习老舍先生的另外一篇文章《母鸡》。教师出示课题并板书：</w:t>
            </w:r>
            <w:r>
              <w:rPr>
                <w:rFonts w:ascii="宋体" w:hAnsi="宋体"/>
                <w:color w:val="BF0000"/>
                <w:sz w:val="24"/>
                <w:szCs w:val="24"/>
              </w:rPr>
              <w:t>母鸡</w:t>
            </w:r>
            <w:r>
              <w:rPr>
                <w:rFonts w:ascii="宋体" w:hAnsi="宋体"/>
                <w:sz w:val="24"/>
                <w:szCs w:val="24"/>
              </w:rPr>
              <w:t>，学生齐读课题。</w:t>
            </w:r>
          </w:p>
          <w:p w14:paraId="0D470EDD">
            <w:pPr>
              <w:spacing w:after="0" w:line="360" w:lineRule="auto"/>
              <w:ind w:firstLine="240" w:firstLineChars="1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创设情境，谈话切入，从前一课的学习导入到本课的学习，关注前后课文之间的联系，引导学生说说自己印象中的母鸡，调动学生积极的情绪状态，激发学生的学习兴趣。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7A11E416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二、初读课文,学习字词</w:t>
            </w:r>
          </w:p>
          <w:p w14:paraId="1B681BDA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1.初读课文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401376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（1）教师播放范读，感受语言的魅力。</w:t>
            </w:r>
          </w:p>
          <w:p w14:paraId="3DB7A05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（2）教师提出要求：自由朗读课文，借助拼音读准字音，读通句子，标出自然段的序号。</w:t>
            </w:r>
          </w:p>
          <w:p w14:paraId="488F2AB5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让学生通过阅读初步感知，培养学生边读边思考的习惯。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37663A5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2.学习字词</w:t>
            </w:r>
          </w:p>
          <w:p w14:paraId="67D82A16">
            <w:pPr>
              <w:spacing w:after="0" w:line="360" w:lineRule="auto"/>
              <w:ind w:firstLine="482" w:firstLineChars="200"/>
              <w:rPr>
                <w:b/>
                <w:bCs/>
                <w:color w:val="0070C0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出示第一组认字词语：</w:t>
            </w: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 xml:space="preserve">疙瘩  欺侮  可恶  毒手  聋子  啄食  伏地  哼着歌  啼叫  凄惨  </w:t>
            </w:r>
          </w:p>
          <w:p w14:paraId="6AD3871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sz w:val="24"/>
              </w:rPr>
              <w:t>教师指名读、齐读词语。</w:t>
            </w:r>
          </w:p>
          <w:p w14:paraId="4FF1D21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（2）师生共同指正：注意读准翘舌音“啄”，后鼻音“聋”“哼”。</w:t>
            </w:r>
          </w:p>
          <w:p w14:paraId="0B16D09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用学形声字的方法进行识字：</w:t>
            </w: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>聋  哼 啼 凄</w:t>
            </w:r>
          </w:p>
          <w:p w14:paraId="054D2F30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（4）用换偏旁的方法识字</w:t>
            </w: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>：海 －氵＋亻=侮</w:t>
            </w:r>
          </w:p>
          <w:p w14:paraId="7D18015A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着重读多音字“恶</w:t>
            </w:r>
            <w:r>
              <w:rPr>
                <w:rFonts w:hint="eastAsia"/>
                <w:bCs/>
                <w:sz w:val="24"/>
                <w:szCs w:val="24"/>
              </w:rPr>
              <w:t>”，先明确字的读音，通过词语在句中的意思，再</w:t>
            </w:r>
            <w:r>
              <w:rPr>
                <w:rFonts w:hint="eastAsia"/>
                <w:sz w:val="24"/>
                <w:szCs w:val="24"/>
              </w:rPr>
              <w:t>理解字在词中的意思。</w:t>
            </w:r>
          </w:p>
          <w:p w14:paraId="1CF8CD63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恶在句中“更可恶的是遇到另一只母鸡的时候，他会下毒手，趁其不备，狠狠地咬一口，咬下一撮儿毛来。 ”中读“</w:t>
            </w:r>
            <w:r>
              <w:rPr>
                <w:sz w:val="24"/>
                <w:szCs w:val="24"/>
              </w:rPr>
              <w:t>w</w:t>
            </w:r>
            <w:r>
              <w:rPr>
                <w:rFonts w:hint="eastAsia"/>
                <w:sz w:val="24"/>
                <w:szCs w:val="24"/>
              </w:rPr>
              <w:t>ù”，是“讨厌，憎恨”的意思。在句中“他面对凶恶的敌人毫无惧色”中读“è”，有“恶劣，不好；凶狠；犯罪的事，极坏的行为，跟‘善’相对”。在词语“恶心”中读“ě”，是“要呕吐”的意思。</w:t>
            </w:r>
          </w:p>
          <w:p w14:paraId="0FEC13D4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识字游戏：数小鸡，指名读、开火车读并随机正音：</w:t>
            </w: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 xml:space="preserve">疙瘩 啄食 欺侮 可恶 啼叫  凄惨  </w:t>
            </w:r>
          </w:p>
          <w:p w14:paraId="6EC15CB7">
            <w:pPr>
              <w:spacing w:after="0" w:line="360" w:lineRule="auto"/>
              <w:ind w:firstLine="482" w:firstLineChars="20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出示第二组写字</w:t>
            </w:r>
            <w:r>
              <w:rPr>
                <w:rFonts w:hint="eastAsia" w:ascii="楷体" w:hAnsi="楷体" w:eastAsia="楷体"/>
                <w:b/>
                <w:bCs/>
                <w:color w:val="000000"/>
                <w:sz w:val="24"/>
                <w:szCs w:val="24"/>
              </w:rPr>
              <w:t>：</w:t>
            </w: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>讨 厌 坝 忠 毒 绩 孵 警 戒 歪 咕 汤 掘 伏 啼</w:t>
            </w:r>
          </w:p>
          <w:p w14:paraId="0B0EDB3C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进行听读，纠正字词读音。</w:t>
            </w:r>
          </w:p>
          <w:p w14:paraId="53FD3EEC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学生观察字形，交流生字书写要领，重点指导“戒”。</w:t>
            </w:r>
          </w:p>
          <w:p w14:paraId="3563D16E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学生明确本课要求会写的生字，读准字音。</w:t>
            </w:r>
          </w:p>
          <w:p w14:paraId="51663FCD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重难点字、易错字进行书写指导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出示课件10-12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“孵”左右结构，左右等宽，该字笔画较多，要写紧凑。左半部分注意笔顺，其中两点左右对齐。右半部分的“子”不宜太低，横画要短。“警”上半部分的“敬”写得宽扁，下半部分的“言”第一横最长，在横中线上，把“敬”稳稳托住，剩余两横较短。“戒”半包围结构，“戈”右上包围“廾”，“廾”的第二笔为撇，不要写成竖，“戈”的斜钩是这个字的主笔，起笔高，收笔低，撇从横中线上侧起笔，写至“廾”下侧。</w:t>
            </w:r>
          </w:p>
          <w:p w14:paraId="5AAA8951">
            <w:pPr>
              <w:spacing w:after="0" w:line="360" w:lineRule="auto"/>
              <w:ind w:left="440" w:left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出示第三组词语解释</w:t>
            </w:r>
            <w:r>
              <w:rPr>
                <w:rFonts w:hint="eastAsia" w:ascii="宋体" w:hAnsi="宋体"/>
                <w:sz w:val="24"/>
                <w:szCs w:val="24"/>
              </w:rPr>
              <w:t>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紧叫  忠厚  警戒  如怨如诉</w:t>
            </w:r>
          </w:p>
          <w:p w14:paraId="5B62CD34">
            <w:pPr>
              <w:numPr>
                <w:ilvl w:val="0"/>
                <w:numId w:val="2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齐声朗读，读完后交流词语的意思。</w:t>
            </w:r>
          </w:p>
          <w:p w14:paraId="7867297E">
            <w:pPr>
              <w:numPr>
                <w:ilvl w:val="0"/>
                <w:numId w:val="2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指导学生进行查字典和联系上下文，解释词语的意思。</w:t>
            </w:r>
          </w:p>
          <w:p w14:paraId="28AFAC4E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预设：</w:t>
            </w:r>
          </w:p>
          <w:p w14:paraId="7671E49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紧叫：叫声紧凑；</w:t>
            </w:r>
          </w:p>
          <w:p w14:paraId="0A5BF7F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忠厚：诚实，老实，善良；</w:t>
            </w:r>
          </w:p>
          <w:p w14:paraId="0544505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警戒：部队为防止敌人突然袭击、敌方侦察员的潜入等而高度警备；</w:t>
            </w:r>
          </w:p>
          <w:p w14:paraId="28CAE76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如怨如诉：好像很哀怨凄婉，又像在倾诉衷肠，形容声音悲切忧伤。</w:t>
            </w:r>
          </w:p>
          <w:p w14:paraId="0B1B62E9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三、再读课文，整体感知</w:t>
            </w:r>
          </w:p>
          <w:p w14:paraId="34AE42F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：快速、自由地朗读课文，边读边思考：文中有两句话直接表明了作者对母鸡的态度，请你画出来。（学生读书，做批注，圈画出相关句子。）</w:t>
            </w:r>
          </w:p>
          <w:p w14:paraId="1C4C9C2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</w:t>
            </w:r>
          </w:p>
          <w:p w14:paraId="42107A5C">
            <w:pPr>
              <w:numPr>
                <w:ilvl w:val="0"/>
                <w:numId w:val="3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第1自然段：我一向讨厌母鸡。</w:t>
            </w:r>
          </w:p>
          <w:p w14:paraId="0D32F99C">
            <w:pPr>
              <w:numPr>
                <w:ilvl w:val="0"/>
                <w:numId w:val="3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第10自然段：我不敢再讨厌母鸡了。</w:t>
            </w:r>
          </w:p>
          <w:p w14:paraId="779E958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教师指名学生读后，指导学生用自己的话说说你的理解，并尝试给“不敢再讨厌”换一个说法，引导出“喜欢”。教师板书：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 xml:space="preserve">讨厌 喜欢  </w:t>
            </w:r>
          </w:p>
          <w:p w14:paraId="19DA9324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2.教师引导：课文</w:t>
            </w:r>
            <w:r>
              <w:rPr>
                <w:rFonts w:hint="eastAsia" w:ascii="宋体" w:hAnsi="宋体" w:cs="宋体"/>
                <w:sz w:val="24"/>
              </w:rPr>
              <w:t>分为两部分：第1-3自然段写讨厌母鸡，第4-10自然段写喜爱母鸡。</w:t>
            </w:r>
          </w:p>
          <w:p w14:paraId="714B89B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3.感知母鸡特点，明白讨厌原因。</w:t>
            </w:r>
          </w:p>
          <w:p w14:paraId="79F02AA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教师提出问题：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老舍先生为什么一向讨厌母鸡？请快速默读课文1-3自然段，思考：“我”为什么讨厌母鸡？看一看你找到了几点。</w:t>
            </w:r>
          </w:p>
          <w:p w14:paraId="0DA1CAA6">
            <w:pPr>
              <w:numPr>
                <w:ilvl w:val="0"/>
                <w:numId w:val="4"/>
              </w:num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小组之间进行交流讨论，根据学生回答随机板书。</w:t>
            </w:r>
          </w:p>
          <w:p w14:paraId="12E804C5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预设原因一：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叫声难听。</w:t>
            </w:r>
          </w:p>
          <w:p w14:paraId="6A0BB17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听吧，它由前院嘎嘎到后院,由后院再嘎嘎到前院,没完没了,并且没有什么理由,讨厌！有的时候，它不这样乱叫，而是细声细气的，有什么心事似的，颤颤巍巍的，顺着墙根，或沿着田坝，那么扯长了声如怨如诉，使人心中立刻结起个小疙瘩来。从这段话中你感受到了什么。</w:t>
            </w:r>
          </w:p>
          <w:p w14:paraId="5DA3E90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教师提出问题并进行引导：从这段话中你感受到了什么？从哪些语句体会出来的？</w:t>
            </w:r>
          </w:p>
          <w:p w14:paraId="742FF10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预设：感受到了母鸡的叫声实在让人太讨厌了，通过母鸡在“嘎嘎乱叫”“没完没了”“细声细语”“如怨如诉”等叫声的描写，说明母鸡的叫声难听。教师板书：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叫声难听</w:t>
            </w:r>
          </w:p>
          <w:p w14:paraId="6E3FB0C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小结：通过这些词，我们了解了母鸡的特点，体会到了作者用词的严谨。是呀，同学们，如果有人一直在你旁边没完没了的抱怨、一刻不停地诉说，你们会有什么感觉？我们会觉得很烦、很不舒服对不对，就像文中说的“使人心中立刻结起个小疙瘩来”。让我们再来齐读一遍，读出我们对它的讨厌。母鸡的叫声让人心烦，所以让作者讨厌。还有原因吗？</w:t>
            </w:r>
          </w:p>
          <w:p w14:paraId="1C6DA487">
            <w:pPr>
              <w:pStyle w:val="7"/>
              <w:spacing w:beforeAutospacing="0" w:afterAutospacing="0" w:line="360" w:lineRule="auto"/>
              <w:ind w:firstLine="482" w:firstLineChars="200"/>
            </w:pPr>
            <w:r>
              <w:rPr>
                <w:rFonts w:hint="eastAsia"/>
                <w:b/>
              </w:rPr>
              <w:t>预设原因二：</w:t>
            </w:r>
            <w:r>
              <w:rPr>
                <w:rFonts w:hint="eastAsia"/>
                <w:b/>
                <w:bCs/>
                <w:color w:val="0070C0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</w:rPr>
              <w:t>出示课件17</w:t>
            </w:r>
            <w:r>
              <w:rPr>
                <w:rFonts w:hint="eastAsia"/>
                <w:b/>
                <w:bCs/>
                <w:color w:val="0070C0"/>
              </w:rPr>
              <w:t>）</w:t>
            </w:r>
            <w:r>
              <w:rPr>
                <w:rFonts w:hint="eastAsia"/>
              </w:rPr>
              <w:t>欺软怕硬。</w:t>
            </w:r>
          </w:p>
          <w:p w14:paraId="354D879D">
            <w:pPr>
              <w:pStyle w:val="7"/>
              <w:spacing w:beforeAutospacing="0" w:afterAutospacing="0" w:line="360" w:lineRule="auto"/>
              <w:ind w:firstLine="480" w:firstLineChars="200"/>
            </w:pPr>
            <w:r>
              <w:rPr>
                <w:rFonts w:hint="eastAsia"/>
              </w:rPr>
              <w:t>它永远不反抗公鸡。可是，有时候却欺侮那最忠厚的鸭子。更可恶的是，遇到另一只母鸡的时候，它会下毒手，趁其不备，狠狠地咬一口，咬下一撮儿毛来。</w:t>
            </w:r>
          </w:p>
          <w:p w14:paraId="7A58713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教师提出问题并进行引导：从这段话中你又感受到了什么？从哪些语句体会出来的？</w:t>
            </w:r>
          </w:p>
          <w:p w14:paraId="2DFB58DE">
            <w:pPr>
              <w:pStyle w:val="2"/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</w:t>
            </w:r>
            <w:r>
              <w:rPr>
                <w:rFonts w:hint="eastAsia" w:ascii="宋体" w:hAnsi="宋体" w:cs="宋体"/>
                <w:sz w:val="24"/>
              </w:rPr>
              <w:t>：从母鸡对待公鸡、鸭子和其他母鸡的态度上，以及通过“不反抗”“欺侮”“下毒手”“趁其不备”“狠狠咬下一口”等词，反映出了母鸡的欺软怕硬、心狠手辣。</w:t>
            </w:r>
          </w:p>
          <w:p w14:paraId="1E8CFE10">
            <w:pPr>
              <w:pStyle w:val="7"/>
              <w:spacing w:beforeAutospacing="0" w:afterAutospacing="0" w:line="360" w:lineRule="auto"/>
              <w:ind w:firstLine="480" w:firstLineChars="200"/>
            </w:pPr>
            <w:r>
              <w:rPr>
                <w:rFonts w:hint="eastAsia"/>
              </w:rPr>
              <w:t>教师板书：</w:t>
            </w:r>
            <w:r>
              <w:rPr>
                <w:rFonts w:hint="eastAsia"/>
                <w:color w:val="FF0000"/>
              </w:rPr>
              <w:t>欺软怕硬</w:t>
            </w:r>
          </w:p>
          <w:p w14:paraId="21FB753F">
            <w:pPr>
              <w:pStyle w:val="2"/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小结：说得非常好，通过这些我们进一步体会母鸡的特点，也体会了作家老舍先生用词的严谨，这只母鸡面对高大的公鸡，从不反抗，可是它却要去欺侮忠厚的鸭子，更可恶的欺负忠厚老实的鸭子，这三种截然不同的态度更加印证了母鸡的欺软怕硬。</w:t>
            </w:r>
          </w:p>
          <w:p w14:paraId="46CDA5A9">
            <w:pPr>
              <w:pStyle w:val="2"/>
              <w:spacing w:line="360" w:lineRule="auto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预设原因三：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居功炫耀。</w:t>
            </w:r>
          </w:p>
          <w:p w14:paraId="5A5931F0">
            <w:pPr>
              <w:pStyle w:val="2"/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到下蛋的时候，它差不多是发了狂，恨不能让全世界都知道它这点儿成绩；就是聋子也会被它吵得受不了。</w:t>
            </w:r>
          </w:p>
          <w:p w14:paraId="2ADDB375">
            <w:pPr>
              <w:pStyle w:val="2"/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教师提出问题1：同学们，母鸡因为什么而发狂？不就是下个蛋吗，可是这只母鸡却恨不能让全世界都知道它这点成绩，从这里你读出了母鸡的什么？</w:t>
            </w:r>
          </w:p>
          <w:p w14:paraId="163A5F3B">
            <w:pPr>
              <w:pStyle w:val="2"/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</w:t>
            </w:r>
            <w:r>
              <w:rPr>
                <w:rFonts w:hint="eastAsia" w:ascii="宋体" w:hAnsi="宋体" w:cs="宋体"/>
                <w:sz w:val="24"/>
              </w:rPr>
              <w:t>：居功炫耀。</w:t>
            </w:r>
          </w:p>
          <w:p w14:paraId="58641819">
            <w:pPr>
              <w:pStyle w:val="2"/>
              <w:spacing w:line="360" w:lineRule="auto"/>
              <w:ind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居功炫耀</w:t>
            </w:r>
          </w:p>
          <w:p w14:paraId="12FD63BB">
            <w:pPr>
              <w:pStyle w:val="2"/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提出问题2：同学们，母鸡炫耀的声音可大了，就连聋子也会被吵得受不了!聋子听得见声音吗?既然聋子听不到声音，那么这里为什么说就是聋子也会被吵得受不了?这里运用了什么修辞手法?可见这只母鸡给人的感觉是怎么样的？</w:t>
            </w:r>
          </w:p>
          <w:p w14:paraId="1DE7BEF3">
            <w:pPr>
              <w:pStyle w:val="2"/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</w:t>
            </w:r>
            <w:r>
              <w:rPr>
                <w:rFonts w:hint="eastAsia" w:ascii="宋体" w:hAnsi="宋体" w:cs="宋体"/>
                <w:sz w:val="24"/>
              </w:rPr>
              <w:t>：运用了夸张的修辞手法，写出了这个母鸡真是让人太讨厌了。</w:t>
            </w:r>
          </w:p>
          <w:p w14:paraId="5E9524BA">
            <w:pPr>
              <w:pStyle w:val="2"/>
              <w:spacing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小结：作者将讨厌母鸡的情绪淋漓尽致地表达了出来，这里有一段母鸡炫耀下蛋的叫声，我们一起来听一听，听完后是不是也像作者一样很讨厌母鸡了，那就让我们带着讨厌的情绪，再次读一下这句，读出母鸡的令人讨厌。</w:t>
            </w:r>
          </w:p>
          <w:p w14:paraId="1AAED31B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四、总结课文</w:t>
            </w:r>
          </w:p>
          <w:p w14:paraId="3FE57CFD">
            <w:pPr>
              <w:spacing w:after="0" w:line="360" w:lineRule="auto"/>
              <w:ind w:firstLine="360" w:firstLineChars="1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1.根据板书回顾课文内容。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出示课件19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61F8C90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学生根据板书说一说，引导学生学会自主概括。</w:t>
            </w:r>
          </w:p>
          <w:p w14:paraId="2044161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总结：总结先说讨厌母鸡，再具体写讨厌的三个方面，这是什么结构？（总分结构）从第一部分“我一向讨厌母鸡”作为总起句，分别列举出“我”讨厌母鸡的原因：叫声难听、欺软怕硬、居功炫耀作为分句。</w:t>
            </w:r>
          </w:p>
          <w:p w14:paraId="6F0F3076">
            <w:pPr>
              <w:spacing w:after="0" w:line="360" w:lineRule="auto"/>
              <w:ind w:firstLine="360" w:firstLineChars="15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2.教师指导学生进行词语的积累。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出示课件20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34C3181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（如A如B式词语）</w:t>
            </w:r>
          </w:p>
          <w:p w14:paraId="3B80736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如怨如诉    如泣如诉    如火如荼</w:t>
            </w:r>
          </w:p>
          <w:p w14:paraId="49D783E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如痴如醉    如影如幻    如烟如雾 </w:t>
            </w:r>
          </w:p>
          <w:p w14:paraId="6BEC97E0">
            <w:pPr>
              <w:spacing w:after="0" w:line="360" w:lineRule="auto"/>
              <w:ind w:firstLine="361" w:firstLineChars="15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五、课堂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演练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出示课件21-23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6E8B4D7B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7128511B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32BC6887">
            <w:pPr>
              <w:spacing w:after="0" w:line="360" w:lineRule="auto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0102D64B">
            <w:pPr>
              <w:pStyle w:val="7"/>
              <w:numPr>
                <w:ilvl w:val="0"/>
                <w:numId w:val="5"/>
              </w:numPr>
              <w:spacing w:before="0" w:beforeAutospacing="0" w:after="0" w:afterAutospacing="0" w:line="440" w:lineRule="exact"/>
              <w:rPr>
                <w:color w:val="000000"/>
              </w:rPr>
            </w:pPr>
            <w:r>
              <w:rPr>
                <w:rFonts w:hint="eastAsia"/>
              </w:rPr>
              <w:t>默读课文，通过课文内容的前后对比，体会作者情感的变化和母爱的伟大。</w:t>
            </w:r>
          </w:p>
          <w:p w14:paraId="64E3A727">
            <w:pPr>
              <w:pStyle w:val="7"/>
              <w:tabs>
                <w:tab w:val="left" w:pos="312"/>
              </w:tabs>
              <w:spacing w:before="0" w:beforeAutospacing="0" w:after="0" w:afterAutospacing="0" w:line="440" w:lineRule="exact"/>
              <w:ind w:firstLine="480" w:firstLineChars="200"/>
              <w:rPr>
                <w:color w:val="000000"/>
              </w:rPr>
            </w:pPr>
            <w:r>
              <w:rPr>
                <w:rFonts w:hint="eastAsia"/>
              </w:rPr>
              <w:t>2.结合具体的语句来体会，感受作家用词的严谨，使学生认识到，母鸡就是一个无私无畏、日夜操劳的母亲</w:t>
            </w:r>
            <w:r>
              <w:rPr>
                <w:rFonts w:hint="eastAsia"/>
                <w:color w:val="000000"/>
              </w:rPr>
              <w:t>。</w:t>
            </w:r>
          </w:p>
          <w:p w14:paraId="0C906DF2">
            <w:pPr>
              <w:pStyle w:val="7"/>
              <w:tabs>
                <w:tab w:val="left" w:pos="312"/>
              </w:tabs>
              <w:spacing w:before="0" w:beforeAutospacing="0" w:after="0" w:afterAutospacing="0" w:line="440" w:lineRule="exact"/>
              <w:ind w:left="44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3.通过阅读同一个作家在写不同的动物时，表达上的相同和不同之处。</w:t>
            </w:r>
          </w:p>
          <w:p w14:paraId="1BD695A3">
            <w:pPr>
              <w:pStyle w:val="7"/>
              <w:tabs>
                <w:tab w:val="left" w:pos="312"/>
              </w:tabs>
              <w:spacing w:before="0" w:beforeAutospacing="0" w:after="0" w:afterAutospacing="0" w:line="440" w:lineRule="exact"/>
              <w:ind w:left="440"/>
            </w:pPr>
            <w:r>
              <w:rPr>
                <w:rFonts w:hint="eastAsia"/>
                <w:color w:val="000000"/>
              </w:rPr>
              <w:t>4.体会作者对母爱的崇敬以及对母爱的赞颂。感受母鸡的特点，感悟母爱的伟大。</w:t>
            </w:r>
            <w:r>
              <w:t> </w:t>
            </w:r>
          </w:p>
          <w:p w14:paraId="123754F3">
            <w:pPr>
              <w:pStyle w:val="7"/>
              <w:tabs>
                <w:tab w:val="left" w:pos="312"/>
              </w:tabs>
              <w:spacing w:before="0" w:beforeAutospacing="0" w:after="0" w:afterAutospacing="0" w:line="440" w:lineRule="exact"/>
              <w:ind w:left="440"/>
            </w:pPr>
          </w:p>
          <w:p w14:paraId="6FC2B3BC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1B761BC0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一、复习导入，回顾内容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D135052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教师导入：上节课我们学习了课文的第一部分，认识了叫声难听、欺软怕硬、居功炫耀的母鸡，这节课我们将继续跟随老舍先生了解一下第二部分。他又介绍了母鸡的什么特点呢？</w:t>
            </w:r>
          </w:p>
          <w:p w14:paraId="08FD1CC7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母鸡</w:t>
            </w:r>
          </w:p>
          <w:p w14:paraId="7145C09A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二，自主探究，深入学文</w:t>
            </w:r>
          </w:p>
          <w:p w14:paraId="1BFACAA2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体会作者对母鸡尊敬之情。</w:t>
            </w:r>
          </w:p>
          <w:p w14:paraId="7F3C77E6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）：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第一部分是讨厌母鸡，第二部分是喜欢母鸡，思考：后来“我”对母鸡的态度发生了改变，是什么时候改变的呢？用一句什么样的话，把讨厌母鸡和喜爱母鸡这两部分内容连接起来的呢？</w:t>
            </w:r>
          </w:p>
          <w:p w14:paraId="4DD0A498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</w:t>
            </w:r>
            <w:r>
              <w:rPr>
                <w:rFonts w:hint="eastAsia" w:ascii="宋体" w:hAnsi="宋体"/>
                <w:sz w:val="24"/>
                <w:szCs w:val="24"/>
              </w:rPr>
              <w:t>预设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：出示句子：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可是，现在我改变了心思，我看见一只孵出一群小雏鸡的母鸡。是我看见一只孵出一群小雏鸡的母鸡的时候。</w:t>
            </w:r>
          </w:p>
          <w:p w14:paraId="584746B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（2）指名读体会这句话在上下文中的过渡作用。</w:t>
            </w:r>
          </w:p>
          <w:p w14:paraId="4171B39A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2.指导学生朗读第二部分。感受母鸡的特点，明白不讨厌母鸡的直接原因。</w:t>
            </w:r>
          </w:p>
          <w:p w14:paraId="4203E6D9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：浏览第4-10自然段：一只如此令人讨厌的母鸡，为什么后来作者不敢再讨厌它了呢？文中有一段话清楚地告诉了我们原因。比比看谁先找到。</w:t>
            </w:r>
          </w:p>
          <w:p w14:paraId="2ABBECBF">
            <w:pPr>
              <w:numPr>
                <w:ilvl w:val="0"/>
                <w:numId w:val="6"/>
              </w:num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指名说。</w:t>
            </w:r>
          </w:p>
          <w:p w14:paraId="06763408">
            <w:pPr>
              <w:numPr>
                <w:ilvl w:val="0"/>
                <w:numId w:val="6"/>
              </w:numPr>
              <w:spacing w:after="0" w:line="360" w:lineRule="auto"/>
              <w:ind w:firstLine="482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第九自然段出示：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它负责，慈爱，勇敢，辛苦，因为它有了一群鸡雏。它伟大，因为它是鸡母亲。一个母亲必定就是一位英雄。</w:t>
            </w:r>
          </w:p>
          <w:p w14:paraId="7FB6C5CF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（3）指导学生再读第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9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自然段。看作者用了哪些词来评价母亲的，把这些词语圈圈读读。指明说。教师板书：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负责 慈爱 勇敢 辛苦</w:t>
            </w:r>
          </w:p>
          <w:p w14:paraId="21CF8B2A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教师小结：是啊，这是一只负责，慈爱，勇敢，辛苦的母亲。</w:t>
            </w:r>
          </w:p>
          <w:p w14:paraId="321A9291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（4）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教师提出问题：请同学们默读课文第5-8自然段，找一找哪些句子具体描写了母鸡的负责，慈爱，勇敢，辛苦，对感受深刻的句子作批注，并说说“我”的态度为什么有这样的变化？待会儿我们来交流交流。</w:t>
            </w:r>
          </w:p>
          <w:p w14:paraId="40758304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指名学生交流，你选择的是哪个自然段出示段落：</w:t>
            </w:r>
          </w:p>
          <w:p w14:paraId="77300F16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第五自然段：保护鸡雏</w:t>
            </w:r>
          </w:p>
          <w:p w14:paraId="09BFA8A5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  <w:t>①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不论是在院里，还是在院外，它总是挺着脖儿，表示出世界上并没有可怕的东西。</w:t>
            </w:r>
          </w:p>
          <w:p w14:paraId="18B579EA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教师提出问题1：你感受到这是一只怎样的母鸡？</w:t>
            </w:r>
          </w:p>
          <w:p w14:paraId="0512D3CA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：勇敢的母鸡。</w:t>
            </w:r>
          </w:p>
          <w:p w14:paraId="3E538E53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教师提出问题2：从文中哪些词语中体会出来的呢？</w:t>
            </w:r>
          </w:p>
          <w:p w14:paraId="2687EAD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：从“挺着脖儿”这个词语中我们体会到了勇敢的鸡妈妈。</w:t>
            </w:r>
          </w:p>
          <w:p w14:paraId="4749B231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  <w:t>②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一只鸟儿飞过，或是什么东西响了一声，它立刻警戒起来:歪着头听；挺着身儿预备作战；看看前，看看后，咕咕地警告鸡雏要马上集合到它身边来。</w:t>
            </w:r>
          </w:p>
          <w:p w14:paraId="7145EB72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教师提出问题1：你感受到这是一只怎样的母鸡？</w:t>
            </w:r>
          </w:p>
          <w:p w14:paraId="226678F7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：负责、勇敢的母鸡。</w:t>
            </w:r>
          </w:p>
          <w:p w14:paraId="503B5BA5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教师提出问题2：从文中哪些词语中体会出来的呢？</w:t>
            </w:r>
          </w:p>
          <w:p w14:paraId="1037A076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：从“立刻警戒起来”“挺着身儿”这个词语中我们体会到了勇敢，负责的鸡妈妈。</w:t>
            </w:r>
          </w:p>
          <w:p w14:paraId="4113885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教师提出问题3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：教师出示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警戒的母鸡</w:t>
            </w:r>
            <w:r>
              <w:rPr>
                <w:rFonts w:hint="eastAsia" w:ascii="宋体" w:hAnsi="宋体" w:cs="宋体"/>
                <w:sz w:val="24"/>
                <w:szCs w:val="24"/>
              </w:rPr>
              <w:t>图片，观看图片，随机引导学生想象母鸡还有哪些情况需要它立刻警戒起来。（教师口述情境，学生试着说这些词语。）</w:t>
            </w:r>
          </w:p>
          <w:p w14:paraId="2562314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教师提出问题4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：现在让我们展开想象的翅膀。想象一下，当母鸡听到什么东西响了一声，立刻警戒起来，咕咕地警告鸡雏，它会对鸡雏们说什么呢？（学生自由发挥）</w:t>
            </w:r>
          </w:p>
          <w:p w14:paraId="4309F339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教师小结：这只母鸡不论是在院里还是在院外，它总是挺着脖儿保护着它的鸡雏们，它多么的负责，勇敢啊，来，让我们再一次齐读一下。</w:t>
            </w:r>
          </w:p>
          <w:p w14:paraId="6FC4978A">
            <w:pPr>
              <w:pStyle w:val="15"/>
              <w:spacing w:line="440" w:lineRule="exact"/>
              <w:ind w:firstLine="480"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尊重学生的个性，引导学生理解感悟母爱的伟大，并且利用说话练习进行想象补白，丰富文章内容。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63F66E0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还有选择别的自然段吗？再请一个同学来交流：第六自然段：寻找食物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FE9290F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  <w:t>①</w:t>
            </w:r>
            <w:r>
              <w:rPr>
                <w:rFonts w:hint="eastAsia" w:ascii="楷体" w:hAnsi="楷体" w:eastAsia="楷体" w:cs="宋体"/>
                <w:color w:val="000000"/>
                <w:sz w:val="24"/>
                <w:szCs w:val="24"/>
              </w:rPr>
              <w:t>发现了一点儿可吃的东西，它咕咕地紧叫，啄一啄那个东西，马上便放下，让它的儿女吃。</w:t>
            </w:r>
            <w:r>
              <w:rPr>
                <w:rFonts w:hint="eastAsia" w:ascii="楷体" w:hAnsi="楷体" w:eastAsia="楷体" w:cs="宋体"/>
                <w:sz w:val="24"/>
              </w:rPr>
              <w:t>假若有别的大鸡来抢食，它一定出击，把它们赶出老远，连大公鸡也怕它三分。</w:t>
            </w:r>
          </w:p>
          <w:p w14:paraId="2ED92F1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教师提出问题1：这是讲了什么事例？这又是一只怎样的母鸡？你从课文中哪些语句中体会到了？</w:t>
            </w:r>
          </w:p>
          <w:p w14:paraId="5CEF7A83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</w:t>
            </w:r>
            <w:r>
              <w:rPr>
                <w:rFonts w:hint="eastAsia" w:ascii="宋体" w:hAnsi="宋体" w:cs="宋体"/>
                <w:sz w:val="24"/>
              </w:rPr>
              <w:t>：正在寻找食物的母鸡，是一个负责、辛苦的母鸡。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从鸡妈妈一啄到那个东西，“马上便放下，让他的儿女吃”，从这里感受到了它是一个慈爱的母鸡。</w:t>
            </w:r>
          </w:p>
          <w:p w14:paraId="6A3BDD89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  <w:t>②</w:t>
            </w:r>
            <w:r>
              <w:rPr>
                <w:rFonts w:hint="eastAsia" w:ascii="楷体" w:hAnsi="楷体" w:eastAsia="楷体" w:cs="宋体"/>
                <w:color w:val="000000"/>
                <w:sz w:val="24"/>
                <w:szCs w:val="24"/>
              </w:rPr>
              <w:t>结果，每一只鸡雏的肚子都圆圆地下垂，像刚装了一两个汤圆儿似的，它自己却消瘦了许多。</w:t>
            </w:r>
          </w:p>
          <w:p w14:paraId="15AECAD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教师提出问题1：这是一只怎样的母鸡？每一只鸡雏的肚子都圆圆地下垂，而它自己却消瘦了许多。将鸡雏的肚子和自己进行比较运用了什么修辞手法？从这里你又体会到了什么？</w:t>
            </w:r>
          </w:p>
          <w:p w14:paraId="6DA7FCBB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：这是一只负责、辛苦的母鸡。运用了对比的修辞手法，将鸡雏的肚子和自己进行对比，体现了母鸡对鸡雏的爱以及母鸡的辛苦。</w:t>
            </w:r>
          </w:p>
          <w:p w14:paraId="60978A57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观看让儿女吃食的母鸡图片，感受母爱的伟大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0A327EA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教师提出问题3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：现在让我们再次展开想象的翅膀。想象一下，当母鸡发现了一点儿可吃的东西，母鸡咕咕地紧叫，它会对鸡雏们说什么呢？（学生自由发挥）</w:t>
            </w:r>
          </w:p>
          <w:p w14:paraId="7E3EFC98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预设：孩子们,妈妈发现美味了，快来吃！</w:t>
            </w:r>
          </w:p>
          <w:p w14:paraId="516D4316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教师提出问题4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：假若有别的大鸡来抢食，连大公鸡也怕母鸡三分。与前文说的“它永远不反抗公鸡”矛盾吗？</w:t>
            </w:r>
          </w:p>
          <w:p w14:paraId="67B3842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预设：不矛盾，表现了母鸡在保护幼子时的勇敢和责任感。</w:t>
            </w:r>
          </w:p>
          <w:p w14:paraId="6CE27C6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教师小结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：是啊！多么善良的母亲，多么伟大的母爱啊！让我们一起读读这段话，好好感受这位善良、负责的鸡妈妈。（齐读）</w:t>
            </w:r>
          </w:p>
          <w:p w14:paraId="47CA5A66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还有选择别的自然段吗？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第七自然段：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勤教本领</w:t>
            </w:r>
          </w:p>
          <w:p w14:paraId="38FAC7B5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  <w:t>①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宋体"/>
                <w:color w:val="000000"/>
                <w:sz w:val="24"/>
                <w:szCs w:val="24"/>
              </w:rPr>
              <w:t>它教鸡雏们啄食，掘地，用土洗澡，一天不知教多少次。它还半蹲着，让它们挤在它的翅下、胸下，得一点儿温暖</w:t>
            </w:r>
            <w:r>
              <w:rPr>
                <w:rFonts w:hint="eastAsia" w:ascii="楷体" w:hAnsi="楷体" w:eastAsia="楷体"/>
                <w:color w:val="000000"/>
                <w:sz w:val="24"/>
                <w:szCs w:val="24"/>
              </w:rPr>
              <w:t>。</w:t>
            </w:r>
          </w:p>
          <w:p w14:paraId="07CC3DA1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教师提出问题：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从这段话中你体会到母鸡的什么？你从文中哪些词句中感受到的？</w:t>
            </w:r>
          </w:p>
          <w:p w14:paraId="4164F8EB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：从“啄食”“掘地”“用土洗澡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”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“一天不知教多少次”，体会到了母鸡的辛苦。从“它还半蹲着，让它们挤在它的翅下、胸下”，还体会到了母鸡的慈爱。</w:t>
            </w:r>
          </w:p>
          <w:p w14:paraId="59AE2862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  <w:t>②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宋体"/>
                <w:color w:val="000000"/>
                <w:sz w:val="24"/>
                <w:szCs w:val="24"/>
              </w:rPr>
              <w:t>它若伏在地上，鸡雏们有的便爬到它的背上，啄它的头或别的地方，它一声也不哼。</w:t>
            </w:r>
          </w:p>
          <w:p w14:paraId="09502FB7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教师提出问题1：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从这段话中你体会到母鸡的什么？你从文中哪些词句中感受到的？</w:t>
            </w:r>
          </w:p>
          <w:p w14:paraId="64433979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：从“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伏在地上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”，“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便爬到它的背上，啄它的头或别的地方，它一声也不哼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”这些词，体会到了母鸡的辛苦与慈爱。</w:t>
            </w:r>
          </w:p>
          <w:p w14:paraId="0200C76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还有别的自然段的吗？第八自然段：半夜警觉</w:t>
            </w:r>
          </w:p>
          <w:p w14:paraId="72EF6CB9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  <w:t>①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宋体"/>
                <w:color w:val="000000"/>
                <w:sz w:val="24"/>
                <w:szCs w:val="24"/>
              </w:rPr>
              <w:t>在夜间若有什么动静，它便放声啼叫，顶尖锐，顶凄惨，无论多么贪睡的人都得起来看看，是不是有了黄鼠狼。</w:t>
            </w:r>
          </w:p>
          <w:p w14:paraId="662AE40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教师提出问题1：首先“顶”是什么意思？</w:t>
            </w:r>
          </w:p>
          <w:p w14:paraId="167AC3D3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很、非常、十分</w:t>
            </w:r>
          </w:p>
          <w:p w14:paraId="7EB742F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教师提出问题2：对，没错，“顶”是“很、非常、十分”，所以“顶好”就是“很好”，这是北京的方言，老舍先生的作品，语言生活化，口语化，那从两个“顶”体会到什么？</w:t>
            </w:r>
          </w:p>
          <w:p w14:paraId="57915C0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很悲惨。</w:t>
            </w:r>
          </w:p>
          <w:p w14:paraId="7E84E922">
            <w:pPr>
              <w:spacing w:after="0" w:line="360" w:lineRule="auto"/>
              <w:ind w:left="480" w:leftChars="218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教师提出问题3：为什么要叫得这么悲惨呢？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预设：因为要吓走危险，惊醒主人。</w:t>
            </w:r>
          </w:p>
          <w:p w14:paraId="4BF0C712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教师提出问题4：所以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从这段话中你体会到母鸡的什么？</w:t>
            </w:r>
          </w:p>
          <w:p w14:paraId="6F11D1F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体会到母鸡在夜间很警惕。用叫声报警十分的负责和辛苦。</w:t>
            </w:r>
          </w:p>
          <w:p w14:paraId="19B17F39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教师小结：是呀，引读：“它负责、慈爱、勇敢、辛苦，因为它有了一群鸡雏。它伟大，因为它是鸡母亲。”</w:t>
            </w:r>
          </w:p>
          <w:p w14:paraId="496A7D0E">
            <w:pPr>
              <w:pStyle w:val="7"/>
              <w:spacing w:beforeAutospacing="0" w:afterAutospacing="0" w:line="360" w:lineRule="auto"/>
              <w:ind w:firstLine="480" w:firstLineChars="200"/>
            </w:pPr>
            <w:r>
              <w:rPr>
                <w:rFonts w:hint="eastAsia"/>
              </w:rPr>
              <w:t>3.情感升华，感受母鸡就是母亲，明白作者不敢再讨厌母鸡的真正原因。</w:t>
            </w:r>
          </w:p>
          <w:p w14:paraId="154C69A4">
            <w:pPr>
              <w:pStyle w:val="7"/>
              <w:spacing w:beforeAutospacing="0" w:afterAutospacing="0" w:line="360" w:lineRule="auto"/>
              <w:ind w:firstLine="480" w:firstLineChars="200"/>
            </w:pPr>
            <w:r>
              <w:rPr>
                <w:rFonts w:hint="eastAsia"/>
              </w:rPr>
              <w:t>（1）让学生有感情地朗读第九自然段，表达对母鸡的赞美之情。</w:t>
            </w:r>
          </w:p>
          <w:p w14:paraId="2F7D6D1B">
            <w:pPr>
              <w:pStyle w:val="7"/>
              <w:spacing w:beforeAutospacing="0" w:afterAutospacing="0" w:line="440" w:lineRule="exact"/>
              <w:ind w:firstLine="480" w:firstLineChars="200"/>
            </w:pPr>
            <w:r>
              <w:rPr>
                <w:rFonts w:hint="eastAsia"/>
              </w:rPr>
              <w:t>（2）提问</w:t>
            </w:r>
            <w:r>
              <w:rPr>
                <w:rFonts w:hint="eastAsia"/>
                <w:b/>
                <w:bCs/>
                <w:color w:val="0070C0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</w:rPr>
              <w:t>出示课件40</w:t>
            </w:r>
            <w:r>
              <w:rPr>
                <w:rFonts w:hint="eastAsia"/>
                <w:b/>
                <w:bCs/>
                <w:color w:val="0070C0"/>
              </w:rPr>
              <w:t>）</w:t>
            </w:r>
            <w:r>
              <w:rPr>
                <w:rFonts w:hint="eastAsia"/>
              </w:rPr>
              <w:t>：老舍先生仅仅是在赞美母鸡吗？读了这句话，你想到了谁？</w:t>
            </w:r>
          </w:p>
          <w:p w14:paraId="79CF64F2">
            <w:pPr>
              <w:pStyle w:val="7"/>
              <w:spacing w:beforeAutospacing="0" w:afterAutospacing="0" w:line="440" w:lineRule="exact"/>
              <w:ind w:firstLine="480" w:firstLineChars="200"/>
            </w:pPr>
            <w:r>
              <w:rPr>
                <w:rFonts w:hint="eastAsia"/>
              </w:rPr>
              <w:t>预设：母亲。</w:t>
            </w:r>
          </w:p>
          <w:p w14:paraId="24608456">
            <w:pPr>
              <w:pStyle w:val="7"/>
              <w:spacing w:beforeAutospacing="0" w:afterAutospacing="0" w:line="360" w:lineRule="auto"/>
              <w:ind w:firstLine="480" w:firstLineChars="200"/>
            </w:pPr>
            <w:r>
              <w:rPr>
                <w:rFonts w:hint="eastAsia"/>
              </w:rPr>
              <w:t>提示：老舍的母亲整天给人家洗衣裳，手起了层鳞还咬着牙给人家当女仆，挣了钱供儿子念书。母亲教会了他做人，教会了他劳动。</w:t>
            </w:r>
          </w:p>
          <w:p w14:paraId="25C1AACA">
            <w:pPr>
              <w:pStyle w:val="7"/>
              <w:spacing w:beforeAutospacing="0" w:afterAutospacing="0" w:line="360" w:lineRule="auto"/>
              <w:ind w:firstLine="480" w:firstLineChars="200"/>
            </w:pPr>
            <w:r>
              <w:rPr>
                <w:rFonts w:hint="eastAsia"/>
              </w:rPr>
              <w:t>齐读：一个母亲必定就是一位英雄。</w:t>
            </w:r>
          </w:p>
          <w:p w14:paraId="11C1CF2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资料的补充可以帮助学生体会到，老舍不仅仅是在赞美母鸡，更重要的是要赞美母爱，这样可以更好地理解老舍的情感，更好地把握课文的主旨。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5335588C">
            <w:pPr>
              <w:numPr>
                <w:ilvl w:val="0"/>
                <w:numId w:val="6"/>
              </w:num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提问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：如何理解最后一句话“我不敢再讨厌母鸡了”？</w:t>
            </w:r>
            <w:r>
              <w:rPr>
                <w:rFonts w:hint="eastAsia" w:ascii="宋体" w:hAnsi="宋体" w:cs="宋体"/>
                <w:sz w:val="24"/>
              </w:rPr>
              <w:t>此时此刻，你感受到作者对母鸡究竟是一种怎样的感情呢？　</w:t>
            </w:r>
          </w:p>
          <w:p w14:paraId="4092C7F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预设：喜欢、敬佩、赞赏……教师板书：</w:t>
            </w:r>
            <w:r>
              <w:rPr>
                <w:rFonts w:hint="eastAsia" w:ascii="宋体" w:hAnsi="宋体" w:cs="宋体"/>
                <w:color w:val="BF0000"/>
                <w:sz w:val="24"/>
              </w:rPr>
              <w:t>赞美 母爱的伟大</w:t>
            </w:r>
          </w:p>
          <w:p w14:paraId="5A0EA8D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教师小结：作者用“不敢”来表明自己对母鸡情感的变化。他此时已不是简单的喜欢，而是对母爱的一种纯洁、神圣的尊敬，是情感的升华。 </w:t>
            </w:r>
          </w:p>
          <w:p w14:paraId="7F705D4D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（4）让我们带着对母爱的崇敬再读一遍第9自然段吧。</w:t>
            </w:r>
          </w:p>
          <w:p w14:paraId="14B85653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三、对比阅读，体会写法</w:t>
            </w:r>
          </w:p>
          <w:p w14:paraId="7ED471A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1.小组讨论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：《猫》和《母鸡》都是老舍先生的作品。比一比，说一说：两篇课文在结构、语言表达、情感表达上有什么异同？请同学们默读《猫》。</w:t>
            </w:r>
          </w:p>
          <w:p w14:paraId="3719537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2.个性交流，随机引导，重点体会。</w:t>
            </w:r>
          </w:p>
          <w:p w14:paraId="61A495E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找出两者之间的异同，学生交流汇报，教师相机指导。</w:t>
            </w:r>
          </w:p>
          <w:p w14:paraId="0216F72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（1）相同之处。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tbl>
            <w:tblPr>
              <w:tblStyle w:val="9"/>
              <w:tblW w:w="0" w:type="auto"/>
              <w:tblInd w:w="1292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85"/>
              <w:gridCol w:w="1934"/>
              <w:gridCol w:w="1693"/>
            </w:tblGrid>
            <w:tr w14:paraId="700E235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8" w:hRule="atLeast"/>
              </w:trPr>
              <w:tc>
                <w:tcPr>
                  <w:tcW w:w="2221" w:type="dxa"/>
                  <w:vAlign w:val="center"/>
                </w:tcPr>
                <w:p w14:paraId="4613D31B">
                  <w:pPr>
                    <w:spacing w:after="0" w:line="360" w:lineRule="auto"/>
                    <w:jc w:val="center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/>
                      <w:sz w:val="24"/>
                    </w:rPr>
                    <w:t>结构方面</w:t>
                  </w:r>
                </w:p>
              </w:tc>
              <w:tc>
                <w:tcPr>
                  <w:tcW w:w="2056" w:type="dxa"/>
                  <w:vAlign w:val="center"/>
                </w:tcPr>
                <w:p w14:paraId="0196810A">
                  <w:pPr>
                    <w:spacing w:after="0" w:line="360" w:lineRule="auto"/>
                    <w:jc w:val="center"/>
                  </w:pPr>
                  <w:r>
                    <w:rPr>
                      <w:rFonts w:ascii="宋体" w:hAnsi="宋体" w:cs="宋体"/>
                      <w:sz w:val="24"/>
                    </w:rPr>
                    <w:t>语言表达</w:t>
                  </w:r>
                </w:p>
              </w:tc>
              <w:tc>
                <w:tcPr>
                  <w:tcW w:w="1795" w:type="dxa"/>
                  <w:vAlign w:val="center"/>
                </w:tcPr>
                <w:p w14:paraId="05E11907">
                  <w:pPr>
                    <w:spacing w:after="0" w:line="360" w:lineRule="auto"/>
                    <w:jc w:val="center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/>
                      <w:sz w:val="24"/>
                    </w:rPr>
                    <w:t>情感表达</w:t>
                  </w:r>
                </w:p>
                <w:p w14:paraId="2789E475">
                  <w:pPr>
                    <w:spacing w:after="0" w:line="360" w:lineRule="auto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14:paraId="08B65A3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685" w:hRule="atLeast"/>
              </w:trPr>
              <w:tc>
                <w:tcPr>
                  <w:tcW w:w="2221" w:type="dxa"/>
                  <w:vAlign w:val="center"/>
                </w:tcPr>
                <w:p w14:paraId="696EC26B">
                  <w:pPr>
                    <w:spacing w:after="0" w:line="360" w:lineRule="auto"/>
                    <w:jc w:val="center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/>
                      <w:sz w:val="24"/>
                    </w:rPr>
                    <w:t>条理清晰</w:t>
                  </w:r>
                </w:p>
                <w:p w14:paraId="59256434">
                  <w:pPr>
                    <w:spacing w:after="0" w:line="360" w:lineRule="auto"/>
                    <w:jc w:val="center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/>
                      <w:sz w:val="24"/>
                    </w:rPr>
                    <w:t>总分构段</w:t>
                  </w:r>
                </w:p>
              </w:tc>
              <w:tc>
                <w:tcPr>
                  <w:tcW w:w="2056" w:type="dxa"/>
                  <w:vAlign w:val="center"/>
                </w:tcPr>
                <w:p w14:paraId="0A81F6DC">
                  <w:pPr>
                    <w:spacing w:after="0" w:line="360" w:lineRule="auto"/>
                    <w:jc w:val="center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/>
                      <w:sz w:val="24"/>
                    </w:rPr>
                    <w:t>口语化</w:t>
                  </w:r>
                </w:p>
                <w:p w14:paraId="36E812D7">
                  <w:pPr>
                    <w:spacing w:after="0" w:line="360" w:lineRule="auto"/>
                    <w:jc w:val="center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/>
                      <w:sz w:val="24"/>
                    </w:rPr>
                    <w:t>善用细节小事突出动物形象</w:t>
                  </w:r>
                </w:p>
              </w:tc>
              <w:tc>
                <w:tcPr>
                  <w:tcW w:w="1795" w:type="dxa"/>
                  <w:vAlign w:val="center"/>
                </w:tcPr>
                <w:p w14:paraId="00278F70">
                  <w:pPr>
                    <w:spacing w:after="0" w:line="360" w:lineRule="auto"/>
                    <w:jc w:val="center"/>
                  </w:pPr>
                  <w:r>
                    <w:rPr>
                      <w:rFonts w:ascii="宋体" w:hAnsi="宋体" w:cs="宋体"/>
                      <w:sz w:val="24"/>
                    </w:rPr>
                    <w:t>表达了对动物真诚的喜爱和赞美</w:t>
                  </w:r>
                </w:p>
              </w:tc>
            </w:tr>
          </w:tbl>
          <w:p w14:paraId="56AE942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</w:p>
          <w:p w14:paraId="027613D8">
            <w:pPr>
              <w:numPr>
                <w:ilvl w:val="0"/>
                <w:numId w:val="4"/>
              </w:num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不同之处。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tbl>
            <w:tblPr>
              <w:tblStyle w:val="9"/>
              <w:tblW w:w="0" w:type="auto"/>
              <w:tblInd w:w="128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21"/>
              <w:gridCol w:w="1206"/>
              <w:gridCol w:w="1297"/>
              <w:gridCol w:w="1792"/>
            </w:tblGrid>
            <w:tr w14:paraId="44E32F7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36" w:hRule="atLeast"/>
              </w:trPr>
              <w:tc>
                <w:tcPr>
                  <w:tcW w:w="1470" w:type="dxa"/>
                  <w:vAlign w:val="center"/>
                </w:tcPr>
                <w:p w14:paraId="06E409CF">
                  <w:pPr>
                    <w:spacing w:after="0" w:line="360" w:lineRule="auto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280" w:type="dxa"/>
                  <w:vAlign w:val="center"/>
                </w:tcPr>
                <w:p w14:paraId="7558F07D">
                  <w:pPr>
                    <w:spacing w:after="0" w:line="360" w:lineRule="auto"/>
                    <w:jc w:val="center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/>
                      <w:sz w:val="24"/>
                    </w:rPr>
                    <w:t>结构方面</w:t>
                  </w:r>
                </w:p>
              </w:tc>
              <w:tc>
                <w:tcPr>
                  <w:tcW w:w="1380" w:type="dxa"/>
                  <w:vAlign w:val="center"/>
                </w:tcPr>
                <w:p w14:paraId="700ED546">
                  <w:pPr>
                    <w:spacing w:after="0" w:line="360" w:lineRule="auto"/>
                    <w:jc w:val="center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/>
                      <w:sz w:val="24"/>
                    </w:rPr>
                    <w:t>语言表达</w:t>
                  </w:r>
                </w:p>
              </w:tc>
              <w:tc>
                <w:tcPr>
                  <w:tcW w:w="1900" w:type="dxa"/>
                  <w:vAlign w:val="center"/>
                </w:tcPr>
                <w:p w14:paraId="0418C250">
                  <w:pPr>
                    <w:spacing w:after="0" w:line="360" w:lineRule="auto"/>
                    <w:jc w:val="center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/>
                      <w:sz w:val="24"/>
                    </w:rPr>
                    <w:t>情感表达</w:t>
                  </w:r>
                </w:p>
              </w:tc>
            </w:tr>
            <w:tr w14:paraId="5A5C35C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70" w:type="dxa"/>
                  <w:vAlign w:val="center"/>
                </w:tcPr>
                <w:p w14:paraId="5AA17945">
                  <w:pPr>
                    <w:spacing w:after="0" w:line="360" w:lineRule="auto"/>
                    <w:jc w:val="center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/>
                      <w:sz w:val="24"/>
                    </w:rPr>
                    <w:t>《猫》</w:t>
                  </w:r>
                </w:p>
              </w:tc>
              <w:tc>
                <w:tcPr>
                  <w:tcW w:w="1280" w:type="dxa"/>
                  <w:vAlign w:val="center"/>
                </w:tcPr>
                <w:p w14:paraId="7FB62201">
                  <w:pPr>
                    <w:spacing w:after="0" w:line="360" w:lineRule="auto"/>
                    <w:jc w:val="center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/>
                      <w:sz w:val="24"/>
                    </w:rPr>
                    <w:t>前面部分笔墨较多</w:t>
                  </w:r>
                </w:p>
                <w:p w14:paraId="09438DAF">
                  <w:pPr>
                    <w:spacing w:after="0" w:line="360" w:lineRule="auto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380" w:type="dxa"/>
                  <w:vAlign w:val="center"/>
                </w:tcPr>
                <w:p w14:paraId="7F9F15DD">
                  <w:pPr>
                    <w:spacing w:after="0" w:line="360" w:lineRule="auto"/>
                    <w:jc w:val="center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/>
                      <w:sz w:val="24"/>
                    </w:rPr>
                    <w:t>明贬实褒</w:t>
                  </w:r>
                </w:p>
                <w:p w14:paraId="1516AE55">
                  <w:pPr>
                    <w:spacing w:after="0" w:line="360" w:lineRule="auto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00" w:type="dxa"/>
                  <w:vAlign w:val="center"/>
                </w:tcPr>
                <w:p w14:paraId="222AADDA">
                  <w:pPr>
                    <w:spacing w:after="0" w:line="360" w:lineRule="auto"/>
                    <w:jc w:val="center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/>
                      <w:sz w:val="24"/>
                    </w:rPr>
                    <w:t>通篇写猫的可爱，表达由衷的喜爱</w:t>
                  </w:r>
                </w:p>
              </w:tc>
            </w:tr>
            <w:tr w14:paraId="655D4E0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70" w:type="dxa"/>
                  <w:vAlign w:val="center"/>
                </w:tcPr>
                <w:p w14:paraId="1E88B664">
                  <w:pPr>
                    <w:spacing w:after="0" w:line="360" w:lineRule="auto"/>
                    <w:jc w:val="center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/>
                      <w:sz w:val="24"/>
                    </w:rPr>
                    <w:t>《母鸡》</w:t>
                  </w:r>
                </w:p>
                <w:p w14:paraId="7DC9E7A7">
                  <w:pPr>
                    <w:spacing w:after="0" w:line="360" w:lineRule="auto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280" w:type="dxa"/>
                  <w:vAlign w:val="center"/>
                </w:tcPr>
                <w:p w14:paraId="45C8DCE4">
                  <w:pPr>
                    <w:spacing w:after="0" w:line="360" w:lineRule="auto"/>
                    <w:jc w:val="center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/>
                      <w:sz w:val="24"/>
                    </w:rPr>
                    <w:t>着重写了后面部分</w:t>
                  </w:r>
                </w:p>
                <w:p w14:paraId="45CEEDF8">
                  <w:pPr>
                    <w:spacing w:after="0" w:line="360" w:lineRule="auto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380" w:type="dxa"/>
                  <w:vAlign w:val="center"/>
                </w:tcPr>
                <w:p w14:paraId="2E8C2673">
                  <w:pPr>
                    <w:spacing w:after="0" w:line="360" w:lineRule="auto"/>
                    <w:jc w:val="center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/>
                      <w:sz w:val="24"/>
                    </w:rPr>
                    <w:t>态度变化先贬后褒欲扬先抑</w:t>
                  </w:r>
                </w:p>
                <w:p w14:paraId="51ABDE12">
                  <w:pPr>
                    <w:spacing w:after="0" w:line="360" w:lineRule="auto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00" w:type="dxa"/>
                  <w:vAlign w:val="center"/>
                </w:tcPr>
                <w:p w14:paraId="49733FA4">
                  <w:pPr>
                    <w:spacing w:after="0" w:line="360" w:lineRule="auto"/>
                    <w:jc w:val="center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ascii="宋体" w:hAnsi="宋体" w:cs="宋体"/>
                      <w:sz w:val="24"/>
                    </w:rPr>
                    <w:t>情感变化对比强烈，加深对母爱的赞美</w:t>
                  </w:r>
                </w:p>
              </w:tc>
            </w:tr>
          </w:tbl>
          <w:p w14:paraId="4786EEAE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</w:rPr>
            </w:pPr>
          </w:p>
          <w:p w14:paraId="1E7F7363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以表格的形式把老舍先生的《猫》和《母鸡》的异同一目了然地呈现在学生的眼前，这样有利于培养学生自主学习、自主解决问题与合作解决问题的能力，同时，通过对比阅读，学习不同的表达方式，以及品味作者的语言特点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1A7A5F34">
            <w:pPr>
              <w:spacing w:after="0" w:line="360" w:lineRule="auto"/>
              <w:ind w:firstLine="482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六、主题概括，拓展延伸</w:t>
            </w:r>
          </w:p>
          <w:p w14:paraId="63A3173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.主题概括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2BF9F1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本文主要是以作者的情感变化为线索，描写了作者对母鸡由讨厌到喜欢的变化，表达了对母爱的赞颂之情。</w:t>
            </w:r>
          </w:p>
          <w:p w14:paraId="0C45CDC1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2.拓展延伸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CF32DA5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教师安排学生积累描写母爱的名言。</w:t>
            </w:r>
          </w:p>
          <w:p w14:paraId="482AFD2E">
            <w:pPr>
              <w:pStyle w:val="14"/>
              <w:numPr>
                <w:ilvl w:val="0"/>
                <w:numId w:val="7"/>
              </w:numPr>
              <w:spacing w:after="0" w:line="360" w:lineRule="auto"/>
              <w:ind w:firstLineChars="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母爱是一种巨大的火焰。 （罗曼·罗兰）</w:t>
            </w:r>
          </w:p>
          <w:p w14:paraId="343FAE25">
            <w:pPr>
              <w:pStyle w:val="14"/>
              <w:numPr>
                <w:ilvl w:val="0"/>
                <w:numId w:val="7"/>
              </w:numPr>
              <w:spacing w:after="0" w:line="360" w:lineRule="auto"/>
              <w:ind w:firstLineChars="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母爱是世间最伟大的力量。（米尔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）</w:t>
            </w:r>
          </w:p>
          <w:p w14:paraId="0A089284">
            <w:pPr>
              <w:pStyle w:val="14"/>
              <w:numPr>
                <w:ilvl w:val="0"/>
                <w:numId w:val="7"/>
              </w:numPr>
              <w:spacing w:after="0" w:line="360" w:lineRule="auto"/>
              <w:ind w:firstLine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世界上有一种最美丽的声音，那便是母亲的呼唤。（但丁）</w:t>
            </w:r>
          </w:p>
          <w:p w14:paraId="05E999F7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七、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课堂演练，课后作业</w:t>
            </w:r>
          </w:p>
          <w:p w14:paraId="6DC43B3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出示课件48、49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C1FDC49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2.课后作业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出示课件50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D529E6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教师布置作业：</w:t>
            </w:r>
          </w:p>
          <w:p w14:paraId="3592E27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（1）课下感兴趣的同学可以找一找普里什文的《柱子上的母鸡》、张抗抗的《天鹅》读一读。</w:t>
            </w:r>
          </w:p>
          <w:p w14:paraId="5F074A1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（2）同学合作，制作动物卡片，比如可以画一画母鸡的神态、动作，并配上与之相关的文字。</w:t>
            </w:r>
          </w:p>
          <w:p w14:paraId="3465F1A4">
            <w:pPr>
              <w:spacing w:after="0" w:line="360" w:lineRule="auto"/>
              <w:ind w:firstLine="480" w:firstLineChars="20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宋体"/>
                <w:sz w:val="24"/>
              </w:rPr>
              <w:t>《语文课程标准》提倡我们创设开放而有活力的语文课程，并且结合自己培养学生自主阅读能力的课题，因此为学生推荐一些相关题材的文章进行阅读，以丰富学生的视野，提高阅读与鉴赏的能力。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</w:t>
            </w:r>
          </w:p>
        </w:tc>
        <w:tc>
          <w:tcPr>
            <w:tcW w:w="1949" w:type="dxa"/>
            <w:shd w:val="clear" w:color="auto" w:fill="auto"/>
          </w:tcPr>
          <w:p w14:paraId="45F3FA0B">
            <w:pPr>
              <w:spacing w:line="480" w:lineRule="auto"/>
              <w:rPr>
                <w:rFonts w:hint="eastAsia"/>
              </w:rPr>
            </w:pPr>
          </w:p>
        </w:tc>
      </w:tr>
      <w:tr w14:paraId="29482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82C3DC7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7BA186F">
            <w:pPr>
              <w:spacing w:after="0"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drawing>
                <wp:inline distT="0" distB="0" distL="0" distR="0">
                  <wp:extent cx="4830445" cy="2233930"/>
                  <wp:effectExtent l="0" t="0" r="8255" b="0"/>
                  <wp:docPr id="1026" name="图片 2" descr="fcc45724e82cef437c353275e8a0cc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图片 2" descr="fcc45724e82cef437c353275e8a0cc1"/>
                          <pic:cNvPicPr/>
                        </pic:nvPicPr>
                        <pic:blipFill>
                          <a:blip r:embed="rId11" cstate="print"/>
                          <a:srcRect t="133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37312" cy="223725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A49C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B7416EB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F9FFE9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《母鸡》是老舍先生另一篇脍炙人口的佳作，描写了作者对母鸡的看法的变化，表达了对母爱的赞颂之情。课文以作者的情感变化为线索，前后形成了鲜明的对比。前半部分写了母鸡的叫声难听、欺软怕硬和居功炫耀，再现了一只令人生厌的母鸡；后半部分则描写了母鸡的负责、慈爱、勇敢和辛苦，塑造了一位“伟大的鸡母亲”的形象。作者对母鸡的情感由“讨厌”转变为尊敬。本文的语言风格比较口语化，直白自然，散发着浓郁的生活气息，读起来令人感到亲切舒服。学习这篇课文的重难点是引导学生自读自悟，体会母爱的伟大，并 通过比较老舍两篇文章的特点，感悟作者的语言风格 ，加强语言实践。 </w:t>
            </w:r>
          </w:p>
          <w:p w14:paraId="37F6390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通过上一篇课文《猫》的学习，学生对作者的语言特点有了一定的认识，语言通俗易懂，情感蕴含其中，适合学生自主阅读、反复品读。因此本次教学我主要抓住以下两点:</w:t>
            </w:r>
          </w:p>
          <w:p w14:paraId="7BF5888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1.自读自悟，在读中感悟。</w:t>
            </w:r>
          </w:p>
          <w:p w14:paraId="15842AA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课文以作者对母鸡情感态度的变化为线索，前后形成了鲜明的对比。教学时主要抓住作者对母鸡的态度前后的变化的关键句，引导学生理清文章脉络、分析前后内容，通过反复品读相关词句，体会母爱的伟大。</w:t>
            </w:r>
          </w:p>
          <w:p w14:paraId="794B56B1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前后联系，感悟写法将两篇课文联系起来指导学生感悟写法。特别是找出相似描述类型的句子，引导学生对比阅读，感受老舍先生不同语境下，语言所传达的不同情感方式。如描写母鸡叫的句子，与《猫》中相类的句子进行比较阅读，在反复品读重点语汇的基础上，学生自然体会到同样是写叫声，言语间表达的情感是完全不相同的。</w:t>
            </w:r>
          </w:p>
        </w:tc>
      </w:tr>
    </w:tbl>
    <w:p w14:paraId="60E7E361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C095BD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537B9E">
    <w:pPr>
      <w:pStyle w:val="4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73BA4200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311338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B667E8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7C2B36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4CB3E3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0000002"/>
    <w:multiLevelType w:val="singleLevel"/>
    <w:tmpl w:val="00000002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00000003"/>
    <w:multiLevelType w:val="singleLevel"/>
    <w:tmpl w:val="00000003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40"/>
      </w:pPr>
    </w:lvl>
  </w:abstractNum>
  <w:abstractNum w:abstractNumId="3">
    <w:nsid w:val="00000004"/>
    <w:multiLevelType w:val="singleLevel"/>
    <w:tmpl w:val="00000004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00000005"/>
    <w:multiLevelType w:val="singleLevel"/>
    <w:tmpl w:val="00000005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1DCB294D"/>
    <w:multiLevelType w:val="singleLevel"/>
    <w:tmpl w:val="1DCB294D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3F37683E"/>
    <w:multiLevelType w:val="multilevel"/>
    <w:tmpl w:val="3F37683E"/>
    <w:lvl w:ilvl="0" w:tentative="0">
      <w:start w:val="1"/>
      <w:numFmt w:val="bullet"/>
      <w:lvlText w:val="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iZjEwZDcxMzQ0MjQ0ODMwMzFhM2ZkMGRkYTkyYzgifQ=="/>
  </w:docVars>
  <w:rsids>
    <w:rsidRoot w:val="0023539D"/>
    <w:rsid w:val="00135DB2"/>
    <w:rsid w:val="001937F8"/>
    <w:rsid w:val="0023539D"/>
    <w:rsid w:val="003F370B"/>
    <w:rsid w:val="00452B62"/>
    <w:rsid w:val="00920FEF"/>
    <w:rsid w:val="009336C6"/>
    <w:rsid w:val="00B7163B"/>
    <w:rsid w:val="00C70862"/>
    <w:rsid w:val="378F3DEE"/>
    <w:rsid w:val="7468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Balloon Text"/>
    <w:basedOn w:val="1"/>
    <w:link w:val="17"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10"/>
    <w:link w:val="3"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8712</Words>
  <Characters>8847</Characters>
  <Lines>65</Lines>
  <Paragraphs>18</Paragraphs>
  <TotalTime>2</TotalTime>
  <ScaleCrop>false</ScaleCrop>
  <LinksUpToDate>false</LinksUpToDate>
  <CharactersWithSpaces>8963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2024-01-18T07:17:00Z</dcterms:created>
  <dc:creator>Administrator</dc:creator>
  <cp:lastModifiedBy>上帝掷骰子吗</cp:lastModifiedBy>
  <dcterms:modified xsi:type="dcterms:W3CDTF">2025-07-30T14:10:42Z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5BB881AE3080421F89040F32EAFBFE43_12</vt:lpwstr>
  </property>
</Properties>
</file>